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54598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54598B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54598B">
        <w:rPr>
          <w:rFonts w:ascii="Times New Roman" w:hAnsi="Times New Roman"/>
          <w:lang w:val="en-US"/>
        </w:rPr>
        <w:t>«_____»________________20</w:t>
      </w:r>
      <w:r w:rsidR="00B63AC3" w:rsidRPr="0054598B">
        <w:rPr>
          <w:rFonts w:ascii="Times New Roman" w:hAnsi="Times New Roman"/>
          <w:lang w:val="en-US"/>
        </w:rPr>
        <w:t>2</w:t>
      </w:r>
      <w:r w:rsidR="008D4B0A" w:rsidRPr="0054598B">
        <w:rPr>
          <w:rFonts w:ascii="Times New Roman" w:hAnsi="Times New Roman"/>
          <w:lang w:val="en-US"/>
        </w:rPr>
        <w:t>1</w:t>
      </w:r>
    </w:p>
    <w:p w:rsidR="00430D4C" w:rsidRPr="0054598B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F7C5F">
        <w:rPr>
          <w:rFonts w:ascii="Times New Roman" w:hAnsi="Times New Roman"/>
          <w:sz w:val="24"/>
          <w:szCs w:val="24"/>
        </w:rPr>
        <w:t>пер</w:t>
      </w:r>
      <w:proofErr w:type="gramStart"/>
      <w:r w:rsidR="001F7C5F">
        <w:rPr>
          <w:rFonts w:ascii="Times New Roman" w:hAnsi="Times New Roman"/>
          <w:sz w:val="24"/>
          <w:szCs w:val="24"/>
        </w:rPr>
        <w:t>.П</w:t>
      </w:r>
      <w:proofErr w:type="gramEnd"/>
      <w:r w:rsidR="001F7C5F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F7C5F">
        <w:rPr>
          <w:rFonts w:ascii="Times New Roman" w:hAnsi="Times New Roman"/>
          <w:sz w:val="24"/>
          <w:szCs w:val="24"/>
        </w:rPr>
        <w:t>1</w:t>
      </w:r>
      <w:r w:rsidR="008F4D57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8F4D57">
        <w:rPr>
          <w:rFonts w:ascii="Times New Roman" w:hAnsi="Times New Roman"/>
          <w:sz w:val="24"/>
          <w:szCs w:val="24"/>
        </w:rPr>
        <w:t>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8F4D57">
        <w:rPr>
          <w:rFonts w:ascii="Times New Roman" w:hAnsi="Times New Roman"/>
          <w:sz w:val="24"/>
          <w:szCs w:val="24"/>
        </w:rPr>
        <w:t>13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F4D57">
        <w:rPr>
          <w:rFonts w:ascii="Times New Roman" w:hAnsi="Times New Roman"/>
          <w:sz w:val="24"/>
          <w:szCs w:val="24"/>
          <w:u w:val="single"/>
        </w:rPr>
        <w:t>1766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F4D57">
        <w:rPr>
          <w:rFonts w:ascii="Times New Roman" w:hAnsi="Times New Roman"/>
          <w:sz w:val="24"/>
          <w:szCs w:val="24"/>
          <w:u w:val="single"/>
        </w:rPr>
        <w:t>429,4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F4D57">
        <w:rPr>
          <w:rFonts w:ascii="Times New Roman" w:hAnsi="Times New Roman"/>
          <w:sz w:val="24"/>
          <w:szCs w:val="24"/>
          <w:u w:val="single"/>
        </w:rPr>
        <w:t>211,9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16223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4598B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4D57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75D1-43CD-4A6E-85F1-110B2046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2021-04-16T14:21:00Z</dcterms:modified>
</cp:coreProperties>
</file>